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D4C02" w14:textId="77777777" w:rsidR="00000000" w:rsidRDefault="00000000">
      <w:pPr>
        <w:pStyle w:val="Nagwek2"/>
        <w:widowControl/>
        <w:spacing w:line="360" w:lineRule="auto"/>
        <w:jc w:val="left"/>
        <w:rPr>
          <w:rFonts w:ascii="Arial" w:hAnsi="Arial" w:cs="Arial"/>
          <w:sz w:val="20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964"/>
      </w:tblGrid>
      <w:tr w:rsidR="00000000" w14:paraId="712ED2A4" w14:textId="77777777">
        <w:tc>
          <w:tcPr>
            <w:tcW w:w="8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09D4A1" w14:textId="77777777" w:rsidR="00000000" w:rsidRDefault="00000000">
            <w:pPr>
              <w:pStyle w:val="Nagwek2"/>
              <w:widowControl/>
              <w:spacing w:before="240" w:after="240" w:line="276" w:lineRule="auto"/>
            </w:pPr>
            <w:r>
              <w:rPr>
                <w:rFonts w:ascii="Arial" w:hAnsi="Arial" w:cs="Arial"/>
                <w:bCs/>
                <w:sz w:val="20"/>
              </w:rPr>
              <w:t>FORMULARZ OFERTY</w:t>
            </w:r>
          </w:p>
        </w:tc>
      </w:tr>
    </w:tbl>
    <w:p w14:paraId="2C53D996" w14:textId="77777777" w:rsidR="00000000" w:rsidRDefault="00000000">
      <w:pPr>
        <w:pStyle w:val="Nagwek2"/>
        <w:widowControl/>
        <w:spacing w:line="360" w:lineRule="auto"/>
        <w:rPr>
          <w:rFonts w:ascii="Arial" w:hAnsi="Arial" w:cs="Arial"/>
          <w:sz w:val="20"/>
        </w:rPr>
      </w:pPr>
    </w:p>
    <w:p w14:paraId="27CF2630" w14:textId="77777777" w:rsidR="00000000" w:rsidRDefault="00000000">
      <w:pPr>
        <w:spacing w:after="24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Nawiązując do toczącego się postępowania o udzielenie zamówienia publicznego prowadzonego w trybie </w:t>
      </w:r>
      <w:r w:rsidR="00055B39">
        <w:rPr>
          <w:rFonts w:ascii="Arial" w:hAnsi="Arial" w:cs="Arial"/>
          <w:sz w:val="20"/>
          <w:szCs w:val="20"/>
        </w:rPr>
        <w:t>zapytania ofertowego</w:t>
      </w:r>
      <w:r>
        <w:rPr>
          <w:rFonts w:ascii="Arial" w:hAnsi="Arial" w:cs="Arial"/>
          <w:sz w:val="20"/>
          <w:szCs w:val="20"/>
        </w:rPr>
        <w:t xml:space="preserve"> pn.: </w:t>
      </w:r>
    </w:p>
    <w:p w14:paraId="50F8B8FB" w14:textId="78C2D3BD" w:rsidR="00000000" w:rsidRDefault="0000000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„Usługa usuwania niepożądanej roślinności zielnej oraz odrostów drzew i krzewów z poboczy, dna rowów przy drogach leśnych i pożarowych oraz terenów przyległych w Nadleśnictwie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Marcule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 w 202</w:t>
      </w:r>
      <w:r w:rsidR="00D800FE">
        <w:rPr>
          <w:rFonts w:ascii="Arial" w:eastAsia="Calibri" w:hAnsi="Arial" w:cs="Arial"/>
          <w:b/>
          <w:sz w:val="20"/>
          <w:szCs w:val="20"/>
        </w:rPr>
        <w:t>6</w:t>
      </w:r>
      <w:r>
        <w:rPr>
          <w:rFonts w:ascii="Arial" w:eastAsia="Calibri" w:hAnsi="Arial" w:cs="Arial"/>
          <w:b/>
          <w:sz w:val="20"/>
          <w:szCs w:val="20"/>
        </w:rPr>
        <w:t xml:space="preserve"> roku. Sprawa </w:t>
      </w:r>
      <w:r w:rsidRPr="00107716">
        <w:rPr>
          <w:rFonts w:ascii="Arial" w:eastAsia="Calibri" w:hAnsi="Arial" w:cs="Arial"/>
          <w:b/>
          <w:sz w:val="20"/>
          <w:szCs w:val="20"/>
        </w:rPr>
        <w:t>SA.270.</w:t>
      </w:r>
      <w:r w:rsidR="00107716" w:rsidRPr="00107716">
        <w:rPr>
          <w:rFonts w:ascii="Arial" w:eastAsia="Calibri" w:hAnsi="Arial" w:cs="Arial"/>
          <w:b/>
          <w:sz w:val="20"/>
          <w:szCs w:val="20"/>
        </w:rPr>
        <w:t>7</w:t>
      </w:r>
      <w:r w:rsidRPr="00107716">
        <w:rPr>
          <w:rFonts w:ascii="Arial" w:eastAsia="Calibri" w:hAnsi="Arial" w:cs="Arial"/>
          <w:b/>
          <w:sz w:val="20"/>
          <w:szCs w:val="20"/>
        </w:rPr>
        <w:t>.202</w:t>
      </w:r>
      <w:r w:rsidR="00D800FE">
        <w:rPr>
          <w:rFonts w:ascii="Arial" w:eastAsia="Calibri" w:hAnsi="Arial" w:cs="Arial"/>
          <w:b/>
          <w:sz w:val="20"/>
          <w:szCs w:val="20"/>
        </w:rPr>
        <w:t>6</w:t>
      </w:r>
      <w:r w:rsidRPr="00107716">
        <w:rPr>
          <w:rFonts w:ascii="Arial" w:eastAsia="Calibri" w:hAnsi="Arial" w:cs="Arial"/>
          <w:b/>
          <w:sz w:val="20"/>
          <w:szCs w:val="20"/>
        </w:rPr>
        <w:t>.</w:t>
      </w:r>
    </w:p>
    <w:p w14:paraId="70DD6234" w14:textId="77777777" w:rsidR="00000000" w:rsidRDefault="0000000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my niżej podpisani:</w:t>
      </w:r>
    </w:p>
    <w:p w14:paraId="780D49BE" w14:textId="77777777" w:rsidR="00000000" w:rsidRDefault="0000000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14:paraId="30D2EABF" w14:textId="77777777" w:rsidR="00000000" w:rsidRDefault="0000000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działając w imieniu i na rzecz:</w:t>
      </w:r>
    </w:p>
    <w:p w14:paraId="26846A72" w14:textId="77777777" w:rsidR="00000000" w:rsidRDefault="00000000">
      <w:pPr>
        <w:spacing w:after="100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Nazwa i adres Wykonawcy</w:t>
      </w:r>
      <w:r>
        <w:rPr>
          <w:rStyle w:val="Odwoanieprzypisudolnego"/>
        </w:rPr>
        <w:footnoteReference w:id="1"/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2813"/>
        <w:gridCol w:w="6150"/>
      </w:tblGrid>
      <w:tr w:rsidR="00000000" w14:paraId="7D10C64F" w14:textId="77777777">
        <w:trPr>
          <w:trHeight w:val="333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F44EB6" w14:textId="77777777" w:rsidR="00000000" w:rsidRDefault="000000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Wykonawcy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C77E7" w14:textId="77777777" w:rsidR="00000000" w:rsidRDefault="00000000">
            <w:pPr>
              <w:pStyle w:val="ListParagraph"/>
              <w:snapToGri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000" w14:paraId="1DDEEE2F" w14:textId="77777777">
        <w:trPr>
          <w:trHeight w:val="339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94CC66" w14:textId="77777777" w:rsidR="00000000" w:rsidRDefault="000000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Adres Wykonawcy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216BB" w14:textId="77777777" w:rsidR="00000000" w:rsidRDefault="00000000">
            <w:pPr>
              <w:pStyle w:val="ListParagraph"/>
              <w:snapToGri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000" w14:paraId="49D1B0A7" w14:textId="77777777">
        <w:trPr>
          <w:trHeight w:val="373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644A6F" w14:textId="77777777" w:rsidR="00000000" w:rsidRDefault="000000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NIP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83121" w14:textId="77777777" w:rsidR="00000000" w:rsidRDefault="00000000">
            <w:pPr>
              <w:pStyle w:val="ListParagraph"/>
              <w:snapToGri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000" w14:paraId="7478E21C" w14:textId="77777777">
        <w:trPr>
          <w:trHeight w:val="405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72E5A4" w14:textId="77777777" w:rsidR="00000000" w:rsidRDefault="000000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REGON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0786E" w14:textId="77777777" w:rsidR="00000000" w:rsidRDefault="00000000">
            <w:pPr>
              <w:pStyle w:val="ListParagraph"/>
              <w:snapToGrid w:val="0"/>
              <w:spacing w:before="60" w:after="6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000" w14:paraId="2FCDE8B7" w14:textId="77777777">
        <w:trPr>
          <w:trHeight w:val="330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C873751" w14:textId="77777777" w:rsidR="00000000" w:rsidRDefault="0000000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Wykonawca jest małym / średnim przedsiębiorcą?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621509" w14:textId="77777777" w:rsidR="00000000" w:rsidRDefault="00000000">
            <w:pPr>
              <w:pStyle w:val="ListParagraph"/>
              <w:spacing w:before="60" w:after="60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Tak / Nie *</w:t>
            </w:r>
          </w:p>
        </w:tc>
      </w:tr>
    </w:tbl>
    <w:p w14:paraId="09658448" w14:textId="77777777" w:rsidR="00000000" w:rsidRDefault="0000000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69082CB" w14:textId="77777777" w:rsidR="00000000" w:rsidRDefault="00000000">
      <w:pPr>
        <w:pStyle w:val="ListParagraph"/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SKŁADAMY OFERTĘ</w:t>
      </w:r>
      <w:r>
        <w:rPr>
          <w:rFonts w:ascii="Arial" w:hAnsi="Arial" w:cs="Arial"/>
          <w:sz w:val="20"/>
          <w:szCs w:val="20"/>
        </w:rPr>
        <w:t xml:space="preserve"> na wykonanie przedmiotu zamówienia zgodnie, z warunkami znajdującymi się w treści zapytania ofertowego, stosując niżej wymienione stawki:</w:t>
      </w:r>
    </w:p>
    <w:p w14:paraId="40F667E8" w14:textId="77777777" w:rsidR="00000000" w:rsidRDefault="00000000">
      <w:pPr>
        <w:pStyle w:val="ListParagraph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1303"/>
        <w:gridCol w:w="7239"/>
      </w:tblGrid>
      <w:tr w:rsidR="00000000" w14:paraId="4D19E975" w14:textId="77777777">
        <w:trPr>
          <w:trHeight w:val="704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FD1808" w14:textId="77777777" w:rsidR="00000000" w:rsidRDefault="000000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Zadanie 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FC232" w14:textId="77777777" w:rsidR="00000000" w:rsidRDefault="00000000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Cena oferty</w:t>
            </w:r>
          </w:p>
        </w:tc>
      </w:tr>
      <w:tr w:rsidR="00000000" w14:paraId="05BC54FD" w14:textId="77777777"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1DF98E" w14:textId="77777777" w:rsidR="00000000" w:rsidRDefault="00000000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FBA46F" w14:textId="4FCF24E2" w:rsidR="00000000" w:rsidRDefault="0000000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Temat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„Usługa usuwania niepożądanej roślinności zielnej oraz odrostów drzew i krzewów z poboczy, dna rowów przy drogach leśnych i pożarowych oraz terenów przyległych w Nadleśnictwie </w:t>
            </w:r>
            <w:proofErr w:type="spellStart"/>
            <w:r>
              <w:rPr>
                <w:rFonts w:eastAsia="Calibri"/>
                <w:b/>
                <w:color w:val="000000"/>
                <w:sz w:val="22"/>
                <w:szCs w:val="22"/>
              </w:rPr>
              <w:t>Marcule</w:t>
            </w:r>
            <w:proofErr w:type="spellEnd"/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 w 202</w:t>
            </w:r>
            <w:r w:rsidR="00D800FE">
              <w:rPr>
                <w:rFonts w:eastAsia="Calibri"/>
                <w:b/>
                <w:color w:val="000000"/>
                <w:sz w:val="22"/>
                <w:szCs w:val="22"/>
              </w:rPr>
              <w:t>6</w:t>
            </w:r>
            <w:r>
              <w:rPr>
                <w:rFonts w:eastAsia="Calibri"/>
                <w:b/>
                <w:color w:val="000000"/>
                <w:sz w:val="22"/>
                <w:szCs w:val="22"/>
              </w:rPr>
              <w:t xml:space="preserve"> roku. </w:t>
            </w:r>
            <w:r w:rsidRPr="00055B39">
              <w:rPr>
                <w:rFonts w:eastAsia="Calibri"/>
                <w:b/>
                <w:sz w:val="22"/>
                <w:szCs w:val="22"/>
              </w:rPr>
              <w:t>Sprawa SA.270.</w:t>
            </w:r>
            <w:r w:rsidR="00055B39" w:rsidRPr="00055B39">
              <w:rPr>
                <w:rFonts w:eastAsia="Calibri"/>
                <w:b/>
                <w:sz w:val="22"/>
                <w:szCs w:val="22"/>
              </w:rPr>
              <w:t>7</w:t>
            </w:r>
            <w:r w:rsidRPr="00055B39">
              <w:rPr>
                <w:rFonts w:eastAsia="Calibri"/>
                <w:b/>
                <w:sz w:val="22"/>
                <w:szCs w:val="22"/>
              </w:rPr>
              <w:t>.202</w:t>
            </w:r>
            <w:r w:rsidR="00D800FE">
              <w:rPr>
                <w:rFonts w:eastAsia="Calibri"/>
                <w:b/>
                <w:sz w:val="22"/>
                <w:szCs w:val="22"/>
              </w:rPr>
              <w:t>6</w:t>
            </w:r>
            <w:r w:rsidRPr="00055B39">
              <w:rPr>
                <w:rFonts w:eastAsia="Calibri"/>
                <w:b/>
                <w:sz w:val="22"/>
                <w:szCs w:val="22"/>
              </w:rPr>
              <w:t>.</w:t>
            </w:r>
          </w:p>
          <w:p w14:paraId="2EE02D3D" w14:textId="77777777" w:rsidR="00000000" w:rsidRDefault="00000000">
            <w:pPr>
              <w:spacing w:before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(C) za wykonanie zadania wynosi kwotę netto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 zł (słownie: ............................................................................ zł),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natomiast wraz z należnym podatkiem VAT wg stawki ......%,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wynosi brutto ……….......... zł (słownie: ............................................ zł).</w:t>
            </w:r>
          </w:p>
          <w:p w14:paraId="69343AD3" w14:textId="77777777" w:rsidR="00000000" w:rsidRDefault="00000000">
            <w:pPr>
              <w:spacing w:before="60" w:line="360" w:lineRule="auto"/>
              <w:jc w:val="both"/>
              <w:rPr>
                <w:rFonts w:ascii="Arial" w:eastAsia="Calibri" w:hAnsi="Arial" w:cs="Arial"/>
                <w:b/>
                <w:bCs/>
                <w:color w:val="FF3333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w tym:</w:t>
            </w:r>
          </w:p>
          <w:p w14:paraId="13C19D4D" w14:textId="77777777" w:rsidR="00000000" w:rsidRPr="00984750" w:rsidRDefault="00084B24">
            <w:pPr>
              <w:spacing w:before="60" w:line="360" w:lineRule="auto"/>
              <w:jc w:val="both"/>
            </w:pPr>
            <w:r w:rsidRPr="00984750">
              <w:rPr>
                <w:rFonts w:ascii="Arial" w:eastAsia="Calibri" w:hAnsi="Arial" w:cs="Arial"/>
                <w:b/>
                <w:bCs/>
                <w:sz w:val="20"/>
                <w:szCs w:val="18"/>
              </w:rPr>
              <w:t>114</w:t>
            </w:r>
            <w:r w:rsidR="00000000" w:rsidRPr="00984750">
              <w:rPr>
                <w:rFonts w:ascii="Arial" w:eastAsia="Calibri" w:hAnsi="Arial" w:cs="Arial"/>
                <w:b/>
                <w:bCs/>
                <w:sz w:val="20"/>
                <w:szCs w:val="18"/>
              </w:rPr>
              <w:t> </w:t>
            </w:r>
            <w:r w:rsidRPr="00984750">
              <w:rPr>
                <w:rFonts w:ascii="Arial" w:eastAsia="Calibri" w:hAnsi="Arial" w:cs="Arial"/>
                <w:b/>
                <w:bCs/>
                <w:sz w:val="20"/>
                <w:szCs w:val="18"/>
              </w:rPr>
              <w:t>710</w:t>
            </w:r>
            <w:r w:rsidR="00000000" w:rsidRPr="00984750">
              <w:rPr>
                <w:rFonts w:ascii="Arial" w:eastAsia="Calibri" w:hAnsi="Arial" w:cs="Arial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="00000000" w:rsidRPr="00984750">
              <w:rPr>
                <w:rFonts w:ascii="Arial" w:eastAsia="Calibri" w:hAnsi="Arial" w:cs="Arial"/>
                <w:sz w:val="20"/>
                <w:szCs w:val="18"/>
              </w:rPr>
              <w:t>mb</w:t>
            </w:r>
            <w:proofErr w:type="spellEnd"/>
            <w:r w:rsidR="00000000" w:rsidRPr="00984750">
              <w:rPr>
                <w:rFonts w:ascii="Arial" w:eastAsia="Calibri" w:hAnsi="Arial" w:cs="Arial"/>
                <w:sz w:val="20"/>
                <w:szCs w:val="18"/>
              </w:rPr>
              <w:t xml:space="preserve"> (długość obu stron dróg) x stawka jednostkowa ...........zł netto/</w:t>
            </w:r>
            <w:proofErr w:type="spellStart"/>
            <w:r w:rsidR="00000000" w:rsidRPr="00984750">
              <w:rPr>
                <w:rFonts w:ascii="Arial" w:eastAsia="Calibri" w:hAnsi="Arial" w:cs="Arial"/>
                <w:sz w:val="20"/>
                <w:szCs w:val="18"/>
              </w:rPr>
              <w:t>mb</w:t>
            </w:r>
            <w:proofErr w:type="spellEnd"/>
            <w:r w:rsidR="00000000" w:rsidRPr="00984750">
              <w:rPr>
                <w:rFonts w:ascii="Arial" w:eastAsia="Calibri" w:hAnsi="Arial" w:cs="Arial"/>
                <w:sz w:val="20"/>
                <w:szCs w:val="18"/>
              </w:rPr>
              <w:t xml:space="preserve"> wykoszonej drogi </w:t>
            </w:r>
          </w:p>
        </w:tc>
      </w:tr>
    </w:tbl>
    <w:p w14:paraId="2515225D" w14:textId="77777777" w:rsidR="00000000" w:rsidRDefault="00000000">
      <w:pPr>
        <w:pStyle w:val="ListParagraph"/>
        <w:numPr>
          <w:ilvl w:val="0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OŚWIADCZAMY</w:t>
      </w:r>
      <w:r>
        <w:rPr>
          <w:rFonts w:ascii="Arial" w:hAnsi="Arial" w:cs="Arial"/>
          <w:sz w:val="20"/>
          <w:szCs w:val="20"/>
        </w:rPr>
        <w:t>, że:</w:t>
      </w:r>
    </w:p>
    <w:p w14:paraId="36D402F5" w14:textId="77777777" w:rsidR="00000000" w:rsidRDefault="00000000">
      <w:pPr>
        <w:pStyle w:val="ListParagraph"/>
        <w:numPr>
          <w:ilvl w:val="0"/>
          <w:numId w:val="3"/>
        </w:num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zapoznaliśmy się ze ogłoszeniem/ zapytaniem ofertowym i uznajemy się za związanych określonymi w niej zasadami postępowania;</w:t>
      </w:r>
    </w:p>
    <w:p w14:paraId="7E823B2E" w14:textId="77777777" w:rsidR="00000000" w:rsidRDefault="00000000">
      <w:pPr>
        <w:numPr>
          <w:ilvl w:val="0"/>
          <w:numId w:val="3"/>
        </w:numPr>
        <w:spacing w:after="120"/>
        <w:ind w:left="641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zamierzamy / nie zamierzamy powierzyć realizację następujących części zamówienia podwykonawcom*: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566"/>
        <w:gridCol w:w="5245"/>
        <w:gridCol w:w="2567"/>
      </w:tblGrid>
      <w:tr w:rsidR="00000000" w14:paraId="49918FBB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254D2B" w14:textId="77777777" w:rsidR="0000000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0E5564" w14:textId="77777777" w:rsidR="0000000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części zamówienia, którą Wykonawca </w:t>
            </w:r>
          </w:p>
          <w:p w14:paraId="37EED750" w14:textId="77777777" w:rsidR="0000000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0C6E6CF" w14:textId="77777777" w:rsidR="00000000" w:rsidRDefault="0000000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Podwykonawcy</w:t>
            </w:r>
          </w:p>
        </w:tc>
      </w:tr>
      <w:tr w:rsidR="00000000" w14:paraId="4612DDC8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3CE6D" w14:textId="77777777" w:rsidR="00000000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30F19" w14:textId="77777777" w:rsidR="00000000" w:rsidRDefault="00000000">
            <w:pPr>
              <w:snapToGri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3AAD" w14:textId="77777777" w:rsidR="00000000" w:rsidRDefault="00000000">
            <w:pPr>
              <w:snapToGri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000" w14:paraId="1B9F3B7B" w14:textId="77777777">
        <w:trPr>
          <w:trHeight w:val="4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320D0" w14:textId="77777777" w:rsidR="00000000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EBFA1" w14:textId="77777777" w:rsidR="00000000" w:rsidRDefault="00000000">
            <w:pPr>
              <w:snapToGri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44D4" w14:textId="77777777" w:rsidR="00000000" w:rsidRDefault="00000000">
            <w:pPr>
              <w:snapToGrid w:val="0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B99594" w14:textId="77777777" w:rsidR="00000000" w:rsidRDefault="00000000">
      <w:pPr>
        <w:pStyle w:val="ListParagraph"/>
        <w:numPr>
          <w:ilvl w:val="0"/>
          <w:numId w:val="3"/>
        </w:num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zapoznaliśmy się z projektowanymi postanowieniami umowy w sprawie zamówienia publicznego, które zostały zawarte jako załącznik do ogłoszenia i zobowiązujemy się, w przypadku wyboru naszej oferty, do zawarcia umowy na zawartych tam warunkach, w miejscu i terminie wyznaczonym przez Zamawiającego;</w:t>
      </w:r>
    </w:p>
    <w:p w14:paraId="58AC3BEF" w14:textId="77777777" w:rsidR="00000000" w:rsidRDefault="00000000">
      <w:pPr>
        <w:pStyle w:val="ListParagraph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wypełniliśmy obowiązki informacyjne przewidziane w art. 13 lub art. 14 RODO</w:t>
      </w:r>
      <w:r>
        <w:rPr>
          <w:rStyle w:val="Odwoanieprzypisudolnego"/>
        </w:rPr>
        <w:footnoteReference w:id="2"/>
      </w:r>
      <w:r>
        <w:rPr>
          <w:rFonts w:ascii="Arial" w:hAnsi="Arial" w:cs="Arial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>
        <w:rPr>
          <w:rStyle w:val="Odwoanieprzypisudolnego"/>
        </w:rPr>
        <w:footnoteReference w:id="3"/>
      </w:r>
      <w:r>
        <w:rPr>
          <w:rFonts w:ascii="Arial" w:hAnsi="Arial" w:cs="Arial"/>
          <w:sz w:val="20"/>
          <w:szCs w:val="20"/>
        </w:rPr>
        <w:t>.</w:t>
      </w:r>
    </w:p>
    <w:p w14:paraId="6284329D" w14:textId="77777777" w:rsidR="00000000" w:rsidRDefault="00000000">
      <w:pPr>
        <w:pStyle w:val="ListParagraph"/>
        <w:numPr>
          <w:ilvl w:val="0"/>
          <w:numId w:val="2"/>
        </w:numPr>
        <w:spacing w:before="240" w:line="36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WSZELKĄ KORESPONDENCJĘ</w:t>
      </w:r>
      <w:r>
        <w:rPr>
          <w:rFonts w:ascii="Arial" w:hAnsi="Arial" w:cs="Arial"/>
          <w:sz w:val="20"/>
          <w:szCs w:val="20"/>
        </w:rPr>
        <w:t xml:space="preserve"> w sprawie niniejszego postępowania należy kierować do:</w:t>
      </w: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2520"/>
        <w:gridCol w:w="6159"/>
      </w:tblGrid>
      <w:tr w:rsidR="00000000" w14:paraId="6030DF71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96955E" w14:textId="77777777" w:rsidR="00000000" w:rsidRDefault="00000000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CF2F2" w14:textId="77777777" w:rsidR="00000000" w:rsidRDefault="00000000">
            <w:pPr>
              <w:snapToGri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00000" w14:paraId="06E39D49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F8CE5D" w14:textId="77777777" w:rsidR="00000000" w:rsidRDefault="00000000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Adres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11973B" w14:textId="77777777" w:rsidR="00000000" w:rsidRDefault="00000000">
            <w:pPr>
              <w:snapToGri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00000" w14:paraId="1092C700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15ADBE" w14:textId="77777777" w:rsidR="00000000" w:rsidRDefault="00000000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Telefon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74305" w14:textId="77777777" w:rsidR="00000000" w:rsidRDefault="00000000">
            <w:pPr>
              <w:snapToGri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00000" w14:paraId="05C8FE26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9E8F69B" w14:textId="77777777" w:rsidR="00000000" w:rsidRDefault="00000000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e-mail</w:t>
            </w:r>
          </w:p>
        </w:tc>
        <w:tc>
          <w:tcPr>
            <w:tcW w:w="6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98D93" w14:textId="77777777" w:rsidR="00000000" w:rsidRDefault="00000000">
            <w:pPr>
              <w:snapToGrid w:val="0"/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0ACA9EB2" w14:textId="77777777" w:rsidR="00000000" w:rsidRDefault="00000000">
      <w:pPr>
        <w:pStyle w:val="ListParagraph"/>
        <w:spacing w:before="240"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A36D08F" w14:textId="77777777" w:rsidR="00000000" w:rsidRDefault="00000000">
      <w:pPr>
        <w:tabs>
          <w:tab w:val="center" w:pos="7655"/>
        </w:tabs>
        <w:spacing w:before="120" w:line="32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Miejscowość, ________________ dnia _______________</w:t>
      </w:r>
      <w:r>
        <w:rPr>
          <w:rFonts w:ascii="Arial" w:hAnsi="Arial" w:cs="Arial"/>
          <w:i/>
          <w:sz w:val="20"/>
          <w:szCs w:val="20"/>
        </w:rPr>
        <w:tab/>
      </w:r>
    </w:p>
    <w:p w14:paraId="43EBB2C6" w14:textId="77777777" w:rsidR="00000000" w:rsidRDefault="00000000">
      <w:pPr>
        <w:tabs>
          <w:tab w:val="center" w:pos="7655"/>
        </w:tabs>
        <w:spacing w:before="120" w:line="320" w:lineRule="atLeast"/>
        <w:ind w:left="5103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___________________________________</w:t>
      </w:r>
    </w:p>
    <w:p w14:paraId="443631F1" w14:textId="77777777" w:rsidR="00F47A7D" w:rsidRDefault="00000000">
      <w:pPr>
        <w:tabs>
          <w:tab w:val="center" w:pos="7655"/>
        </w:tabs>
        <w:spacing w:line="320" w:lineRule="atLeast"/>
        <w:ind w:left="5245"/>
        <w:jc w:val="center"/>
      </w:pPr>
      <w:r>
        <w:rPr>
          <w:rFonts w:ascii="Arial" w:hAnsi="Arial" w:cs="Arial"/>
          <w:i/>
          <w:sz w:val="20"/>
          <w:szCs w:val="20"/>
        </w:rPr>
        <w:t>(podpis osoby uprawnionej do składania oświadczeń  woli w imieniu Wykonawcy)</w:t>
      </w:r>
    </w:p>
    <w:sectPr w:rsidR="00F47A7D">
      <w:headerReference w:type="default" r:id="rId7"/>
      <w:pgSz w:w="11906" w:h="16838"/>
      <w:pgMar w:top="993" w:right="1417" w:bottom="776" w:left="1417" w:header="284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27DA" w14:textId="77777777" w:rsidR="001C0359" w:rsidRDefault="001C0359">
      <w:r>
        <w:separator/>
      </w:r>
    </w:p>
  </w:endnote>
  <w:endnote w:type="continuationSeparator" w:id="0">
    <w:p w14:paraId="7B907D65" w14:textId="77777777" w:rsidR="001C0359" w:rsidRDefault="001C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AFACA" w14:textId="77777777" w:rsidR="001C0359" w:rsidRDefault="001C0359">
      <w:r>
        <w:separator/>
      </w:r>
    </w:p>
  </w:footnote>
  <w:footnote w:type="continuationSeparator" w:id="0">
    <w:p w14:paraId="04C9DEFB" w14:textId="77777777" w:rsidR="001C0359" w:rsidRDefault="001C0359">
      <w:r>
        <w:continuationSeparator/>
      </w:r>
    </w:p>
  </w:footnote>
  <w:footnote w:id="1">
    <w:p w14:paraId="0161AE10" w14:textId="77777777" w:rsidR="00000000" w:rsidRDefault="00000000">
      <w:r>
        <w:rPr>
          <w:rStyle w:val="Znakiprzypiswdolnych"/>
        </w:rPr>
        <w:footnoteRef/>
      </w:r>
    </w:p>
    <w:p w14:paraId="1B5F5848" w14:textId="77777777" w:rsidR="00000000" w:rsidRDefault="00000000">
      <w:pPr>
        <w:pageBreakBefore/>
        <w:spacing w:line="276" w:lineRule="auto"/>
        <w:jc w:val="both"/>
        <w:rPr>
          <w:rStyle w:val="footnotereference"/>
        </w:rPr>
      </w:pPr>
      <w:r>
        <w:rPr>
          <w:sz w:val="20"/>
          <w:szCs w:val="20"/>
        </w:rPr>
        <w:tab/>
        <w:t>* niepotrzebne skreślić.</w:t>
      </w:r>
    </w:p>
    <w:p w14:paraId="33CA8C0A" w14:textId="77777777" w:rsidR="00000000" w:rsidRDefault="00000000">
      <w:pPr>
        <w:pStyle w:val="footnotetext"/>
        <w:pageBreakBefore/>
        <w:ind w:left="142" w:hanging="142"/>
        <w:jc w:val="both"/>
      </w:pPr>
      <w:r>
        <w:rPr>
          <w:rStyle w:val="footnotereference"/>
        </w:rPr>
        <w:tab/>
      </w:r>
      <w:r>
        <w:rPr>
          <w:rStyle w:val="footnotereference"/>
        </w:rPr>
        <w:t/>
      </w:r>
      <w: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7C6B1E5A" w14:textId="77777777" w:rsidR="00000000" w:rsidRDefault="00000000">
      <w:r>
        <w:rPr>
          <w:rStyle w:val="Znakiprzypiswdolnych"/>
        </w:rPr>
        <w:footnoteRef/>
      </w:r>
    </w:p>
    <w:p w14:paraId="34786C87" w14:textId="77777777" w:rsidR="00000000" w:rsidRDefault="00000000">
      <w:pPr>
        <w:pStyle w:val="footnotetext"/>
        <w:pageBreakBefore/>
        <w:spacing w:after="60"/>
        <w:ind w:left="142" w:hanging="142"/>
        <w:jc w:val="both"/>
        <w:rPr>
          <w:rStyle w:val="footnotereference"/>
        </w:rPr>
      </w:pPr>
      <w:r>
        <w:tab/>
        <w:t>* niepotrzebne skreślić.</w:t>
      </w:r>
    </w:p>
    <w:p w14:paraId="0AE842A6" w14:textId="77777777" w:rsidR="00000000" w:rsidRDefault="00000000">
      <w:pPr>
        <w:pStyle w:val="footnotetext"/>
        <w:pageBreakBefore/>
        <w:spacing w:after="40"/>
        <w:ind w:left="142" w:hanging="142"/>
        <w:jc w:val="both"/>
      </w:pPr>
      <w:r>
        <w:rPr>
          <w:rStyle w:val="footnotereference"/>
        </w:rPr>
        <w:tab/>
      </w:r>
      <w:r>
        <w:rPr>
          <w:rStyle w:val="footnotereference"/>
        </w:rPr>
        <w:t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B519859" w14:textId="77777777" w:rsidR="00000000" w:rsidRDefault="00000000">
      <w:r>
        <w:rPr>
          <w:rStyle w:val="Znakiprzypiswdolnych"/>
        </w:rPr>
        <w:footnoteRef/>
      </w:r>
    </w:p>
    <w:p w14:paraId="544E5118" w14:textId="77777777" w:rsidR="00000000" w:rsidRDefault="00000000">
      <w:pPr>
        <w:pStyle w:val="footnotetext"/>
        <w:pageBreakBefore/>
        <w:spacing w:after="40"/>
        <w:ind w:left="142" w:hanging="142"/>
        <w:jc w:val="both"/>
      </w:pPr>
      <w:r>
        <w:rPr>
          <w:rStyle w:val="footnotereference"/>
        </w:rPr>
        <w:tab/>
      </w:r>
      <w:r>
        <w:rPr>
          <w:rStyle w:val="footnotereference"/>
        </w:rPr>
        <w:t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9D67A" w14:textId="52050B7C" w:rsidR="00000000" w:rsidRPr="006934BD" w:rsidRDefault="00000000">
    <w:pPr>
      <w:pStyle w:val="Nagwek"/>
      <w:rPr>
        <w:sz w:val="20"/>
        <w:szCs w:val="20"/>
      </w:rPr>
    </w:pPr>
    <w:r>
      <w:rPr>
        <w:sz w:val="20"/>
        <w:szCs w:val="20"/>
      </w:rPr>
      <w:t>Znak sprawy</w:t>
    </w:r>
    <w:r w:rsidRPr="006934BD">
      <w:rPr>
        <w:sz w:val="20"/>
        <w:szCs w:val="20"/>
      </w:rPr>
      <w:t>: SA.270.</w:t>
    </w:r>
    <w:r w:rsidR="006934BD" w:rsidRPr="006934BD">
      <w:rPr>
        <w:sz w:val="20"/>
        <w:szCs w:val="20"/>
      </w:rPr>
      <w:t>7</w:t>
    </w:r>
    <w:r w:rsidRPr="006934BD">
      <w:rPr>
        <w:sz w:val="20"/>
        <w:szCs w:val="20"/>
      </w:rPr>
      <w:t>.202</w:t>
    </w:r>
    <w:r w:rsidR="00D800FE">
      <w:rPr>
        <w:sz w:val="20"/>
        <w:szCs w:val="20"/>
      </w:rPr>
      <w:t>6</w:t>
    </w:r>
    <w:r w:rsidRPr="006934BD">
      <w:rPr>
        <w:sz w:val="20"/>
        <w:szCs w:val="20"/>
      </w:rPr>
      <w:t xml:space="preserve">   </w:t>
    </w:r>
    <w:r w:rsidRPr="006934BD">
      <w:rPr>
        <w:sz w:val="20"/>
        <w:szCs w:val="20"/>
      </w:rPr>
      <w:tab/>
    </w:r>
    <w:r w:rsidRPr="006934BD">
      <w:rPr>
        <w:sz w:val="20"/>
        <w:szCs w:val="20"/>
      </w:rPr>
      <w:tab/>
      <w:t>Załącznik nr 1 do Ogłoszenia /Zapytania ofertowego.</w:t>
    </w:r>
  </w:p>
  <w:p w14:paraId="5ED5CC14" w14:textId="77777777" w:rsidR="00000000" w:rsidRDefault="00000000">
    <w:pPr>
      <w:pStyle w:val="Nagwek"/>
    </w:pPr>
    <w:r w:rsidRPr="006934BD">
      <w:rPr>
        <w:sz w:val="20"/>
        <w:szCs w:val="20"/>
      </w:rPr>
      <w:tab/>
    </w:r>
    <w:r>
      <w:rPr>
        <w:sz w:val="20"/>
        <w:szCs w:val="20"/>
      </w:rPr>
      <w:t xml:space="preserve">                                      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num w:numId="1" w16cid:durableId="330135039">
    <w:abstractNumId w:val="0"/>
  </w:num>
  <w:num w:numId="2" w16cid:durableId="144324050">
    <w:abstractNumId w:val="1"/>
  </w:num>
  <w:num w:numId="3" w16cid:durableId="177238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1C94"/>
    <w:rsid w:val="00055B39"/>
    <w:rsid w:val="00084B24"/>
    <w:rsid w:val="00107716"/>
    <w:rsid w:val="001A063C"/>
    <w:rsid w:val="001C0359"/>
    <w:rsid w:val="003B7E8E"/>
    <w:rsid w:val="004D7521"/>
    <w:rsid w:val="006934BD"/>
    <w:rsid w:val="00984750"/>
    <w:rsid w:val="00D01C94"/>
    <w:rsid w:val="00D800FE"/>
    <w:rsid w:val="00F4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8B2602"/>
  <w15:chartTrackingRefBased/>
  <w15:docId w15:val="{27367970-04CC-46CC-AB7F-109FB83D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Tekstpodstawowy"/>
    <w:qFormat/>
    <w:pPr>
      <w:keepNext/>
      <w:widowControl w:val="0"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  <w:b w:val="0"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efaultParagraphFont">
    <w:name w:val="Default Paragraph Font"/>
  </w:style>
  <w:style w:type="character" w:customStyle="1" w:styleId="Nagwek2Znak">
    <w:name w:val="Nagłówek 2 Znak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rPr>
      <w:rFonts w:eastAsia="Times New Roman"/>
      <w:b/>
      <w:bCs/>
      <w:sz w:val="28"/>
      <w:szCs w:val="28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ListLabel1">
    <w:name w:val="ListLabel 1"/>
    <w:rPr>
      <w:b w:val="0"/>
      <w:bCs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rFonts w:cs="Times New Roman"/>
      <w:b w:val="0"/>
      <w:bCs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istParagraph">
    <w:name w:val="List Paragraph"/>
    <w:basedOn w:val="Normalny"/>
    <w:pPr>
      <w:ind w:left="720"/>
    </w:pPr>
  </w:style>
  <w:style w:type="paragraph" w:customStyle="1" w:styleId="footnotetext">
    <w:name w:val="footnote text"/>
    <w:basedOn w:val="Normalny"/>
    <w:rPr>
      <w:sz w:val="20"/>
      <w:szCs w:val="20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BalloonText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Wołczyński</dc:creator>
  <cp:keywords/>
  <cp:lastModifiedBy>Filip Wołczyński</cp:lastModifiedBy>
  <cp:revision>2</cp:revision>
  <cp:lastPrinted>2021-08-13T07:05:00Z</cp:lastPrinted>
  <dcterms:created xsi:type="dcterms:W3CDTF">2026-03-04T11:28:00Z</dcterms:created>
  <dcterms:modified xsi:type="dcterms:W3CDTF">2026-03-04T11:28:00Z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